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  <w:bookmarkStart w:id="3" w:name="_GoBack"/>
      <w:bookmarkEnd w:id="3"/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4" w:name="Besedilo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6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7" w:name="Besedilo4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7"/>
            <w:r>
              <w:rPr>
                <w:rFonts w:ascii="Arial" w:hAnsi="Arial" w:cs="Arial"/>
              </w:rPr>
              <w:t>,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8"/>
          </w:p>
          <w:p w14:paraId="53ACDE79" w14:textId="77777777" w:rsidR="00353653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 w:rsidR="009F6A3A">
              <w:rPr>
                <w:rFonts w:ascii="Arial" w:hAnsi="Arial" w:cs="Arial"/>
              </w:rPr>
              <w:t xml:space="preserve"> </w:t>
            </w:r>
            <w:r w:rsidR="009F6A3A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9" w:name="Besedilo6"/>
            <w:r w:rsidR="009F6A3A">
              <w:rPr>
                <w:rFonts w:ascii="Arial" w:hAnsi="Arial" w:cs="Arial"/>
              </w:rPr>
              <w:instrText xml:space="preserve"> FORMTEXT </w:instrText>
            </w:r>
            <w:r w:rsidR="009F6A3A">
              <w:rPr>
                <w:rFonts w:ascii="Arial" w:hAnsi="Arial" w:cs="Arial"/>
              </w:rPr>
            </w:r>
            <w:r w:rsidR="009F6A3A">
              <w:rPr>
                <w:rFonts w:ascii="Arial" w:hAnsi="Arial" w:cs="Arial"/>
              </w:rPr>
              <w:fldChar w:fldCharType="separate"/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  <w:noProof/>
              </w:rPr>
              <w:t> </w:t>
            </w:r>
            <w:r w:rsidR="009F6A3A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065" w:type="dxa"/>
            <w:shd w:val="clear" w:color="auto" w:fill="auto"/>
          </w:tcPr>
          <w:p w14:paraId="6158F7B9" w14:textId="5E9F7011" w:rsidR="00353653" w:rsidRPr="00353653" w:rsidRDefault="001E1E07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>Generalni</w:t>
            </w:r>
            <w:r w:rsidR="005C476A">
              <w:rPr>
                <w:rFonts w:ascii="Arial" w:eastAsia="Arial" w:hAnsi="Arial" w:cs="Arial"/>
              </w:rPr>
              <w:t xml:space="preserve"> d</w:t>
            </w:r>
            <w:r w:rsidR="00353653" w:rsidRPr="00353653">
              <w:rPr>
                <w:rFonts w:ascii="Arial" w:eastAsia="Arial" w:hAnsi="Arial" w:cs="Arial"/>
              </w:rPr>
              <w:t>irektor UKC</w:t>
            </w:r>
            <w:r w:rsidR="0001574C">
              <w:rPr>
                <w:rFonts w:ascii="Arial" w:eastAsia="Arial" w:hAnsi="Arial" w:cs="Arial"/>
              </w:rPr>
              <w:t xml:space="preserve"> Maribor</w:t>
            </w:r>
            <w:r w:rsidR="00353653" w:rsidRPr="00353653">
              <w:rPr>
                <w:rFonts w:ascii="Arial" w:eastAsia="Arial" w:hAnsi="Arial" w:cs="Arial"/>
              </w:rPr>
              <w:t xml:space="preserve">: </w:t>
            </w:r>
          </w:p>
        </w:tc>
      </w:tr>
      <w:tr w:rsidR="00353653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259B14D1" w:rsidR="00353653" w:rsidRPr="00353653" w:rsidRDefault="0001574C" w:rsidP="00353653">
            <w:pPr>
              <w:spacing w:line="259" w:lineRule="auto"/>
              <w:rPr>
                <w:rFonts w:ascii="Calibri" w:hAnsi="Calibri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="00353653" w:rsidRPr="00353653">
              <w:rPr>
                <w:rFonts w:ascii="Arial" w:eastAsia="Arial" w:hAnsi="Arial" w:cs="Arial"/>
              </w:rPr>
              <w:t xml:space="preserve">prof. dr. </w:t>
            </w:r>
            <w:r w:rsidR="005C476A">
              <w:rPr>
                <w:rFonts w:ascii="Arial" w:eastAsia="Arial" w:hAnsi="Arial" w:cs="Arial"/>
              </w:rPr>
              <w:t>Vojko FLIS</w:t>
            </w:r>
            <w:r w:rsidR="00353653"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52460" w14:textId="77777777" w:rsidR="00973815" w:rsidRDefault="00973815">
      <w:r>
        <w:separator/>
      </w:r>
    </w:p>
  </w:endnote>
  <w:endnote w:type="continuationSeparator" w:id="0">
    <w:p w14:paraId="4A54BDF2" w14:textId="77777777" w:rsidR="00973815" w:rsidRDefault="0097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3EFAA" w14:textId="40EA665E" w:rsidR="007A11D6" w:rsidRPr="007A11D6" w:rsidRDefault="008F23A3" w:rsidP="007A11D6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  <w:bookmarkStart w:id="10" w:name="_Hlk89689830"/>
    <w:bookmarkStart w:id="11" w:name="_Hlk89689831"/>
    <w:bookmarkStart w:id="12" w:name="_Hlk89759222"/>
    <w:bookmarkStart w:id="13" w:name="_Hlk89759223"/>
    <w:bookmarkStart w:id="14" w:name="_Hlk115093832"/>
    <w:bookmarkStart w:id="15" w:name="_Hlk115093833"/>
    <w:bookmarkStart w:id="16" w:name="_Hlk115098655"/>
    <w:bookmarkStart w:id="17" w:name="_Hlk115098656"/>
    <w:bookmarkStart w:id="18" w:name="_Hlk115098661"/>
    <w:bookmarkStart w:id="19" w:name="_Hlk115098662"/>
    <w:bookmarkStart w:id="20" w:name="_Hlk115101918"/>
    <w:bookmarkStart w:id="21" w:name="_Hlk115101919"/>
    <w:bookmarkStart w:id="22" w:name="_Hlk115101966"/>
    <w:bookmarkStart w:id="23" w:name="_Hlk115101967"/>
    <w:bookmarkStart w:id="24" w:name="_Hlk115101977"/>
    <w:bookmarkStart w:id="25" w:name="_Hlk115101978"/>
    <w:bookmarkStart w:id="26" w:name="_Hlk49246115"/>
    <w:bookmarkStart w:id="27" w:name="_Hlk49246116"/>
    <w:r w:rsidRPr="007A11D6">
      <w:rPr>
        <w:rFonts w:ascii="Arial" w:hAnsi="Arial" w:cs="Arial"/>
        <w:i/>
        <w:sz w:val="18"/>
        <w:szCs w:val="18"/>
      </w:rPr>
      <w:t xml:space="preserve">UKC Maribor                      </w:t>
    </w:r>
    <w:r w:rsidR="009F108B" w:rsidRPr="007A11D6">
      <w:rPr>
        <w:rFonts w:ascii="Arial" w:hAnsi="Arial" w:cs="Arial"/>
        <w:i/>
        <w:sz w:val="18"/>
        <w:szCs w:val="18"/>
      </w:rPr>
      <w:t xml:space="preserve">     </w:t>
    </w:r>
    <w:r w:rsidRPr="007A11D6">
      <w:rPr>
        <w:rFonts w:ascii="Arial" w:hAnsi="Arial" w:cs="Arial"/>
        <w:i/>
        <w:sz w:val="18"/>
        <w:szCs w:val="18"/>
      </w:rPr>
      <w:t xml:space="preserve">   </w:t>
    </w:r>
    <w:r w:rsidRPr="007A11D6">
      <w:rPr>
        <w:rFonts w:ascii="Arial" w:hAnsi="Arial" w:cs="Arial"/>
        <w:i/>
        <w:sz w:val="18"/>
        <w:szCs w:val="18"/>
      </w:rPr>
      <w:tab/>
    </w:r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7A11D6">
      <w:rPr>
        <w:rFonts w:ascii="Arial" w:hAnsi="Arial" w:cs="Arial"/>
        <w:i/>
        <w:sz w:val="18"/>
        <w:szCs w:val="18"/>
      </w:rPr>
      <w:t xml:space="preserve">    </w:t>
    </w:r>
    <w:r w:rsidR="000B14FD">
      <w:rPr>
        <w:rFonts w:ascii="Arial" w:hAnsi="Arial" w:cs="Arial"/>
        <w:i/>
        <w:sz w:val="18"/>
        <w:szCs w:val="18"/>
      </w:rPr>
      <w:t xml:space="preserve">     </w:t>
    </w:r>
    <w:r w:rsidR="00814926">
      <w:rPr>
        <w:rFonts w:ascii="Arial" w:hAnsi="Arial" w:cs="Arial"/>
        <w:i/>
        <w:sz w:val="18"/>
        <w:szCs w:val="18"/>
      </w:rPr>
      <w:t>Obnova dvigal</w:t>
    </w:r>
    <w:r w:rsidR="00D50E78">
      <w:rPr>
        <w:rFonts w:ascii="Arial" w:hAnsi="Arial" w:cs="Arial"/>
        <w:i/>
        <w:sz w:val="18"/>
        <w:szCs w:val="18"/>
      </w:rPr>
      <w:t xml:space="preserve">a </w:t>
    </w:r>
    <w:proofErr w:type="spellStart"/>
    <w:r w:rsidR="00D50E78">
      <w:rPr>
        <w:rFonts w:ascii="Arial" w:hAnsi="Arial" w:cs="Arial"/>
        <w:i/>
        <w:sz w:val="18"/>
        <w:szCs w:val="18"/>
      </w:rPr>
      <w:t>Kone</w:t>
    </w:r>
    <w:proofErr w:type="spellEnd"/>
    <w:r w:rsidR="00D50E78">
      <w:rPr>
        <w:rFonts w:ascii="Arial" w:hAnsi="Arial" w:cs="Arial"/>
        <w:i/>
        <w:sz w:val="18"/>
        <w:szCs w:val="18"/>
      </w:rPr>
      <w:t xml:space="preserve"> št. </w:t>
    </w:r>
    <w:r w:rsidR="00D50E78">
      <w:rPr>
        <w:rFonts w:ascii="Arial" w:hAnsi="Arial" w:cs="Arial"/>
        <w:i/>
        <w:sz w:val="18"/>
        <w:szCs w:val="18"/>
      </w:rPr>
      <w:t>36</w:t>
    </w:r>
    <w:r w:rsidR="00653023">
      <w:rPr>
        <w:rFonts w:ascii="Arial" w:hAnsi="Arial" w:cs="Arial"/>
        <w:i/>
        <w:sz w:val="18"/>
        <w:szCs w:val="18"/>
      </w:rPr>
      <w:t xml:space="preserve"> - ponovitev</w:t>
    </w:r>
  </w:p>
  <w:p w14:paraId="51CABD21" w14:textId="18C5CC96" w:rsidR="008F23A3" w:rsidRPr="007A11D6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8"/>
        <w:szCs w:val="18"/>
      </w:rPr>
    </w:pPr>
  </w:p>
  <w:bookmarkEnd w:id="26"/>
  <w:bookmarkEnd w:id="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0D69B" w14:textId="77777777" w:rsidR="00973815" w:rsidRDefault="00973815">
      <w:r>
        <w:separator/>
      </w:r>
    </w:p>
  </w:footnote>
  <w:footnote w:type="continuationSeparator" w:id="0">
    <w:p w14:paraId="33A8501F" w14:textId="77777777" w:rsidR="00973815" w:rsidRDefault="00973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7D174" w14:textId="228BDAA5" w:rsidR="00936068" w:rsidRPr="00257893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="000756D7" w:rsidRPr="00257893">
      <w:rPr>
        <w:rFonts w:ascii="Arial" w:hAnsi="Arial" w:cs="Arial"/>
        <w:b/>
        <w:bCs/>
        <w:sz w:val="22"/>
        <w:szCs w:val="22"/>
      </w:rPr>
      <w:t>OBR</w:t>
    </w:r>
    <w:r w:rsidR="00D803C1" w:rsidRPr="00257893">
      <w:rPr>
        <w:rFonts w:ascii="Arial" w:hAnsi="Arial" w:cs="Arial"/>
        <w:b/>
        <w:bCs/>
        <w:sz w:val="22"/>
        <w:szCs w:val="22"/>
      </w:rPr>
      <w:t>-</w:t>
    </w:r>
    <w:r w:rsidR="00226584">
      <w:rPr>
        <w:rFonts w:ascii="Arial" w:hAnsi="Arial" w:cs="Arial"/>
        <w:b/>
        <w:bCs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574C"/>
    <w:rsid w:val="00026128"/>
    <w:rsid w:val="00072617"/>
    <w:rsid w:val="000756D7"/>
    <w:rsid w:val="00091410"/>
    <w:rsid w:val="000A5031"/>
    <w:rsid w:val="000B14FD"/>
    <w:rsid w:val="000E180C"/>
    <w:rsid w:val="00116386"/>
    <w:rsid w:val="00132B65"/>
    <w:rsid w:val="001E1E07"/>
    <w:rsid w:val="00211A59"/>
    <w:rsid w:val="00226584"/>
    <w:rsid w:val="002273F5"/>
    <w:rsid w:val="00257893"/>
    <w:rsid w:val="00257B32"/>
    <w:rsid w:val="002958C6"/>
    <w:rsid w:val="002A162D"/>
    <w:rsid w:val="002A5FD8"/>
    <w:rsid w:val="002C26BF"/>
    <w:rsid w:val="0032723E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06110"/>
    <w:rsid w:val="00571648"/>
    <w:rsid w:val="005A3E38"/>
    <w:rsid w:val="005B22C4"/>
    <w:rsid w:val="005B2C1E"/>
    <w:rsid w:val="005C476A"/>
    <w:rsid w:val="005C5BB7"/>
    <w:rsid w:val="0062263C"/>
    <w:rsid w:val="00634B37"/>
    <w:rsid w:val="00635FA4"/>
    <w:rsid w:val="00653023"/>
    <w:rsid w:val="00662FC9"/>
    <w:rsid w:val="00664010"/>
    <w:rsid w:val="00666878"/>
    <w:rsid w:val="006B4789"/>
    <w:rsid w:val="006C358D"/>
    <w:rsid w:val="007019F6"/>
    <w:rsid w:val="00705A49"/>
    <w:rsid w:val="0073529C"/>
    <w:rsid w:val="00735F9D"/>
    <w:rsid w:val="007A11D6"/>
    <w:rsid w:val="00814926"/>
    <w:rsid w:val="008172BE"/>
    <w:rsid w:val="00840D30"/>
    <w:rsid w:val="008734AE"/>
    <w:rsid w:val="00891A0B"/>
    <w:rsid w:val="00896A07"/>
    <w:rsid w:val="008A43D7"/>
    <w:rsid w:val="008F0696"/>
    <w:rsid w:val="008F23A3"/>
    <w:rsid w:val="00910D22"/>
    <w:rsid w:val="00936068"/>
    <w:rsid w:val="00973815"/>
    <w:rsid w:val="00997007"/>
    <w:rsid w:val="009D3B92"/>
    <w:rsid w:val="009F108B"/>
    <w:rsid w:val="009F6A3A"/>
    <w:rsid w:val="00A313DA"/>
    <w:rsid w:val="00A53B9B"/>
    <w:rsid w:val="00A66906"/>
    <w:rsid w:val="00B16794"/>
    <w:rsid w:val="00BE142B"/>
    <w:rsid w:val="00BE7A06"/>
    <w:rsid w:val="00C84681"/>
    <w:rsid w:val="00CE7DB3"/>
    <w:rsid w:val="00D446CD"/>
    <w:rsid w:val="00D47693"/>
    <w:rsid w:val="00D50E78"/>
    <w:rsid w:val="00D5538E"/>
    <w:rsid w:val="00D777F3"/>
    <w:rsid w:val="00D803C1"/>
    <w:rsid w:val="00DC7167"/>
    <w:rsid w:val="00DD23EE"/>
    <w:rsid w:val="00E02E3F"/>
    <w:rsid w:val="00E30C6D"/>
    <w:rsid w:val="00E61529"/>
    <w:rsid w:val="00EA301E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Marina KODILA</cp:lastModifiedBy>
  <cp:revision>3</cp:revision>
  <cp:lastPrinted>2023-06-21T12:05:00Z</cp:lastPrinted>
  <dcterms:created xsi:type="dcterms:W3CDTF">2026-06-11T10:16:00Z</dcterms:created>
  <dcterms:modified xsi:type="dcterms:W3CDTF">2026-07-17T09:47:00Z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